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6C119F" w:rsidP="00D63162">
      <w:pPr>
        <w:suppressAutoHyphens/>
        <w:jc w:val="center"/>
        <w:rPr>
          <w:sz w:val="24"/>
          <w:szCs w:val="24"/>
          <w:highlight w:val="lightGray"/>
        </w:rPr>
      </w:pPr>
      <w:r w:rsidRPr="00BB1D06">
        <w:rPr>
          <w:b/>
          <w:sz w:val="24"/>
          <w:szCs w:val="24"/>
        </w:rPr>
        <w:t xml:space="preserve">№ </w:t>
      </w:r>
      <w:r w:rsidR="00D63162" w:rsidRPr="00D63162">
        <w:rPr>
          <w:b/>
          <w:sz w:val="24"/>
          <w:szCs w:val="24"/>
        </w:rPr>
        <w:t>6190092 - 1 от «09» января 2019г.  на определение лучших условий на поставку Арматуры и ЗИП для ПГУ для нужд филиала «Яйвинская ГРЭС»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Default="00D27E5D">
      <w:pPr>
        <w:spacing w:line="240" w:lineRule="auto"/>
        <w:rPr>
          <w:sz w:val="24"/>
          <w:szCs w:val="24"/>
          <w:highlight w:val="lightGray"/>
        </w:rPr>
      </w:pPr>
    </w:p>
    <w:p w:rsidR="00D63162" w:rsidRDefault="00D63162">
      <w:pPr>
        <w:spacing w:line="240" w:lineRule="auto"/>
        <w:rPr>
          <w:sz w:val="24"/>
          <w:szCs w:val="24"/>
          <w:highlight w:val="lightGray"/>
        </w:rPr>
      </w:pPr>
    </w:p>
    <w:p w:rsidR="00D63162" w:rsidRPr="00BB1D06" w:rsidRDefault="00D6316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D63162">
        <w:rPr>
          <w:sz w:val="24"/>
          <w:szCs w:val="24"/>
        </w:rPr>
        <w:t>9</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9C6599">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9C6599"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9C6599"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9C6599"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9C6599">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9C6599">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BD3B31" w:rsidRPr="00BD3B31">
        <w:rPr>
          <w:sz w:val="24"/>
          <w:szCs w:val="24"/>
        </w:rPr>
        <w:t>6</w:t>
      </w:r>
      <w:r w:rsidR="00BD3B31">
        <w:rPr>
          <w:sz w:val="24"/>
          <w:szCs w:val="24"/>
        </w:rPr>
        <w:t>190092 - 1 от «09» января 2019г</w:t>
      </w:r>
      <w:r w:rsidR="001E38E7" w:rsidRPr="001E38E7">
        <w:rPr>
          <w:sz w:val="24"/>
          <w:szCs w:val="24"/>
        </w:rPr>
        <w:t>.</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BD3B31" w:rsidP="00BD3B31">
            <w:pPr>
              <w:autoSpaceDE w:val="0"/>
              <w:autoSpaceDN w:val="0"/>
              <w:adjustRightInd w:val="0"/>
              <w:spacing w:line="276" w:lineRule="auto"/>
              <w:ind w:right="-72" w:firstLine="0"/>
              <w:jc w:val="left"/>
              <w:rPr>
                <w:bCs/>
                <w:sz w:val="24"/>
                <w:szCs w:val="24"/>
              </w:rPr>
            </w:pPr>
            <w:r w:rsidRPr="00BD3B31">
              <w:rPr>
                <w:bCs/>
                <w:sz w:val="24"/>
                <w:szCs w:val="24"/>
              </w:rPr>
              <w:t>Арматур</w:t>
            </w:r>
            <w:r>
              <w:rPr>
                <w:bCs/>
                <w:sz w:val="24"/>
                <w:szCs w:val="24"/>
              </w:rPr>
              <w:t>а</w:t>
            </w:r>
            <w:r w:rsidRPr="00BD3B31">
              <w:rPr>
                <w:bCs/>
                <w:sz w:val="24"/>
                <w:szCs w:val="24"/>
              </w:rPr>
              <w:t xml:space="preserve"> и ЗИП для ПГУ для нужд филиала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BD3B31" w:rsidP="00CB0279">
            <w:pPr>
              <w:autoSpaceDE w:val="0"/>
              <w:autoSpaceDN w:val="0"/>
              <w:adjustRightInd w:val="0"/>
              <w:spacing w:line="276" w:lineRule="auto"/>
              <w:ind w:firstLine="0"/>
              <w:rPr>
                <w:lang w:eastAsia="en-US"/>
              </w:rPr>
            </w:pPr>
            <w:r w:rsidRPr="00BD3B31">
              <w:rPr>
                <w:sz w:val="24"/>
                <w:szCs w:val="24"/>
                <w:lang w:eastAsia="en-US"/>
              </w:rPr>
              <w:t>1.</w:t>
            </w:r>
            <w:r w:rsidRPr="00BD3B31">
              <w:rPr>
                <w:sz w:val="24"/>
                <w:szCs w:val="24"/>
                <w:lang w:eastAsia="en-US"/>
              </w:rPr>
              <w:tab/>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BD3B31">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BD3B31">
              <w:rPr>
                <w:sz w:val="24"/>
                <w:szCs w:val="24"/>
                <w:lang w:eastAsia="en-US"/>
              </w:rPr>
              <w:t>09</w:t>
            </w:r>
            <w:r w:rsidRPr="00BB1D06">
              <w:rPr>
                <w:sz w:val="24"/>
                <w:szCs w:val="24"/>
                <w:lang w:eastAsia="en-US"/>
              </w:rPr>
              <w:t>.</w:t>
            </w:r>
            <w:r w:rsidR="00BD3B31">
              <w:rPr>
                <w:sz w:val="24"/>
                <w:szCs w:val="24"/>
                <w:lang w:eastAsia="en-US"/>
              </w:rPr>
              <w:t>01</w:t>
            </w:r>
            <w:r w:rsidRPr="00BB1D06">
              <w:rPr>
                <w:sz w:val="24"/>
                <w:szCs w:val="24"/>
                <w:lang w:eastAsia="en-US"/>
              </w:rPr>
              <w:t>.20</w:t>
            </w:r>
            <w:r w:rsidR="00D92B0A" w:rsidRPr="00BB1D06">
              <w:rPr>
                <w:sz w:val="24"/>
                <w:szCs w:val="24"/>
                <w:lang w:eastAsia="en-US"/>
              </w:rPr>
              <w:t>1</w:t>
            </w:r>
            <w:r w:rsidR="00BD3B31">
              <w:rPr>
                <w:sz w:val="24"/>
                <w:szCs w:val="24"/>
                <w:lang w:eastAsia="en-US"/>
              </w:rPr>
              <w:t>9</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E20A32">
              <w:rPr>
                <w:sz w:val="24"/>
                <w:szCs w:val="24"/>
                <w:lang w:eastAsia="en-US"/>
              </w:rPr>
              <w:t>14</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BD3B31">
              <w:rPr>
                <w:sz w:val="24"/>
                <w:szCs w:val="24"/>
                <w:lang w:eastAsia="en-US"/>
              </w:rPr>
              <w:t>24</w:t>
            </w:r>
            <w:r w:rsidRPr="00BB1D06">
              <w:rPr>
                <w:sz w:val="24"/>
                <w:szCs w:val="24"/>
                <w:lang w:eastAsia="en-US"/>
              </w:rPr>
              <w:t>.</w:t>
            </w:r>
            <w:r w:rsidR="00BD3B31">
              <w:rPr>
                <w:sz w:val="24"/>
                <w:szCs w:val="24"/>
                <w:lang w:eastAsia="en-US"/>
              </w:rPr>
              <w:t>01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BD3B31">
              <w:rPr>
                <w:sz w:val="24"/>
                <w:szCs w:val="24"/>
                <w:lang w:eastAsia="en-US"/>
              </w:rPr>
              <w:t>9</w:t>
            </w:r>
            <w:r w:rsidRPr="00BB1D06">
              <w:rPr>
                <w:sz w:val="24"/>
                <w:szCs w:val="24"/>
                <w:lang w:eastAsia="en-US"/>
              </w:rPr>
              <w:t>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BD3B31" w:rsidP="00BD3B31">
            <w:pPr>
              <w:tabs>
                <w:tab w:val="left" w:pos="0"/>
                <w:tab w:val="left" w:pos="5657"/>
              </w:tabs>
              <w:spacing w:line="276" w:lineRule="auto"/>
              <w:ind w:right="153" w:firstLine="0"/>
              <w:jc w:val="left"/>
              <w:rPr>
                <w:sz w:val="24"/>
                <w:szCs w:val="24"/>
              </w:rPr>
            </w:pPr>
            <w:r>
              <w:rPr>
                <w:sz w:val="24"/>
                <w:szCs w:val="24"/>
              </w:rPr>
              <w:t>Февраль</w:t>
            </w:r>
            <w:r w:rsidR="001E38E7">
              <w:rPr>
                <w:sz w:val="24"/>
                <w:szCs w:val="24"/>
              </w:rPr>
              <w:t xml:space="preserve"> 201</w:t>
            </w:r>
            <w:r w:rsidR="009B6BEE">
              <w:rPr>
                <w:sz w:val="24"/>
                <w:szCs w:val="24"/>
              </w:rPr>
              <w:t>9</w:t>
            </w:r>
            <w:r w:rsidR="001E38E7">
              <w:rPr>
                <w:sz w:val="24"/>
                <w:szCs w:val="24"/>
              </w:rPr>
              <w:t>г.</w:t>
            </w:r>
            <w:r>
              <w:rPr>
                <w:sz w:val="24"/>
                <w:szCs w:val="24"/>
              </w:rPr>
              <w:t>, но не позже сроков поставки, указанных в Технических Требованиях.</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70246B" w:rsidRPr="00BB1D06" w:rsidRDefault="00BD3B31" w:rsidP="00CB0279">
            <w:pPr>
              <w:tabs>
                <w:tab w:val="left" w:pos="0"/>
              </w:tabs>
              <w:autoSpaceDE w:val="0"/>
              <w:autoSpaceDN w:val="0"/>
              <w:adjustRightInd w:val="0"/>
              <w:spacing w:line="276" w:lineRule="auto"/>
              <w:ind w:firstLine="0"/>
              <w:rPr>
                <w:sz w:val="24"/>
                <w:szCs w:val="24"/>
                <w:lang w:eastAsia="en-US"/>
              </w:rPr>
            </w:pPr>
            <w:r w:rsidRPr="00BD3B31">
              <w:rPr>
                <w:sz w:val="24"/>
                <w:szCs w:val="24"/>
                <w:lang w:eastAsia="en-US"/>
              </w:rPr>
              <w:t>1.</w:t>
            </w:r>
            <w:r w:rsidRPr="00BD3B31">
              <w:rPr>
                <w:sz w:val="24"/>
                <w:szCs w:val="24"/>
                <w:lang w:eastAsia="en-US"/>
              </w:rPr>
              <w:tab/>
              <w:t xml:space="preserve">Филиал «Яйвинская ГРЭС» ПАО «Юнипро» 618340, Пермский край, г. Александровск, п. Яйва, ул. Тимирязева, д.5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w:t>
            </w:r>
            <w:r w:rsidRPr="00BB1D06">
              <w:lastRenderedPageBreak/>
              <w:t>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BD3B31" w:rsidP="00BD3B31">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w:t>
            </w:r>
            <w:r w:rsidRPr="00BB1D06">
              <w:lastRenderedPageBreak/>
              <w:t>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D3B31">
              <w:rPr>
                <w:i/>
              </w:rPr>
              <w:t>Письмо о подаче оферты</w:t>
            </w:r>
            <w:r w:rsidRPr="00BB1D06">
              <w:rPr>
                <w:i/>
              </w:rPr>
              <w:t xml:space="preserve"> от </w:t>
            </w:r>
            <w:r w:rsidR="00BD3B31">
              <w:rPr>
                <w:i/>
              </w:rPr>
              <w:t>24</w:t>
            </w:r>
            <w:r w:rsidRPr="00BB1D06">
              <w:rPr>
                <w:i/>
              </w:rPr>
              <w:t>.</w:t>
            </w:r>
            <w:r w:rsidR="00BD3B31">
              <w:rPr>
                <w:i/>
              </w:rPr>
              <w:t>01</w:t>
            </w:r>
            <w:r w:rsidRPr="00BB1D06">
              <w:rPr>
                <w:i/>
              </w:rPr>
              <w:t>.</w:t>
            </w:r>
            <w:r w:rsidR="00BD3B31">
              <w:rPr>
                <w:i/>
              </w:rPr>
              <w:t>19</w:t>
            </w:r>
            <w:r w:rsidRPr="00BB1D06">
              <w:rPr>
                <w:i/>
              </w:rPr>
              <w:t>.</w:t>
            </w:r>
            <w:r w:rsidRPr="00BB1D06">
              <w:rPr>
                <w:i/>
                <w:lang w:val="en-US"/>
              </w:rPr>
              <w:t>pdf</w:t>
            </w:r>
            <w:r w:rsidRPr="00BB1D06">
              <w:rPr>
                <w:i/>
              </w:rPr>
              <w:t xml:space="preserve">); </w:t>
            </w:r>
          </w:p>
          <w:p w:rsidR="00E044C1" w:rsidRPr="00BB1D06" w:rsidRDefault="00F5764B" w:rsidP="00BD3B31">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D3B31">
              <w:rPr>
                <w:i/>
              </w:rPr>
              <w:t>ТКП</w:t>
            </w:r>
            <w:r w:rsidRPr="00BB1D06">
              <w:rPr>
                <w:i/>
              </w:rPr>
              <w:t xml:space="preserve"> часть 1.</w:t>
            </w:r>
            <w:r w:rsidRPr="00BB1D06">
              <w:rPr>
                <w:i/>
                <w:lang w:val="en-US"/>
              </w:rPr>
              <w:t>pdf</w:t>
            </w:r>
            <w:r w:rsidRPr="00BB1D06">
              <w:rPr>
                <w:i/>
              </w:rPr>
              <w:t xml:space="preserve"> (10 Мб), </w:t>
            </w:r>
            <w:r w:rsidR="00BD3B31">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w:t>
            </w:r>
            <w:r>
              <w:lastRenderedPageBreak/>
              <w:t>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bookmarkStart w:id="4" w:name="_GoBack"/>
      <w:bookmarkEnd w:id="4"/>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CB0279">
        <w:rPr>
          <w:b/>
          <w:sz w:val="24"/>
          <w:szCs w:val="24"/>
        </w:rPr>
        <w:t xml:space="preserve"> и Техническ</w:t>
      </w:r>
      <w:r w:rsidR="00ED1A98">
        <w:rPr>
          <w:b/>
          <w:sz w:val="24"/>
          <w:szCs w:val="24"/>
        </w:rPr>
        <w:t>ие</w:t>
      </w:r>
      <w:r w:rsidR="00CB0279">
        <w:rPr>
          <w:b/>
          <w:sz w:val="24"/>
          <w:szCs w:val="24"/>
        </w:rPr>
        <w:t xml:space="preserve"> </w:t>
      </w:r>
      <w:r w:rsidR="00ED1A98">
        <w:rPr>
          <w:b/>
          <w:sz w:val="24"/>
          <w:szCs w:val="24"/>
        </w:rPr>
        <w:t>Требования / Каталог</w:t>
      </w:r>
      <w:r w:rsidR="00CB0279">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599" w:rsidRDefault="009C6599">
      <w:r>
        <w:separator/>
      </w:r>
    </w:p>
  </w:endnote>
  <w:endnote w:type="continuationSeparator" w:id="0">
    <w:p w:rsidR="009C6599" w:rsidRDefault="009C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90307B">
          <w:rPr>
            <w:noProof/>
          </w:rPr>
          <w:t>21</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599" w:rsidRDefault="009C6599">
      <w:r>
        <w:separator/>
      </w:r>
    </w:p>
  </w:footnote>
  <w:footnote w:type="continuationSeparator" w:id="0">
    <w:p w:rsidR="009C6599" w:rsidRDefault="009C6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9C1"/>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47E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D7CF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2DE2"/>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4EC"/>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307B"/>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6BEE"/>
    <w:rsid w:val="009B70C5"/>
    <w:rsid w:val="009B78D8"/>
    <w:rsid w:val="009B7E1E"/>
    <w:rsid w:val="009C056D"/>
    <w:rsid w:val="009C0913"/>
    <w:rsid w:val="009C14AB"/>
    <w:rsid w:val="009C169B"/>
    <w:rsid w:val="009C1A9D"/>
    <w:rsid w:val="009C1E80"/>
    <w:rsid w:val="009C2713"/>
    <w:rsid w:val="009C4202"/>
    <w:rsid w:val="009C533B"/>
    <w:rsid w:val="009C6599"/>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3B31"/>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0279"/>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162"/>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A32"/>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BEA"/>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1A98"/>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E4020-7CA2-4A32-A9EC-19B222A22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5603</Words>
  <Characters>31938</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37467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2016-10-19T12:25:00Z</cp:lastPrinted>
  <dcterms:created xsi:type="dcterms:W3CDTF">2019-01-09T13:42:00Z</dcterms:created>
  <dcterms:modified xsi:type="dcterms:W3CDTF">2019-01-09T13:42:00Z</dcterms:modified>
</cp:coreProperties>
</file>